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71" w:lineRule="exact" w:line="280"/>
        <w:ind w:left="114"/>
      </w:pPr>
      <w:r>
        <w:pict>
          <v:group style="position:absolute;margin-left:49.24pt;margin-top:20.1267pt;width:514.08pt;height:0pt;mso-position-horizontal-relative:page;mso-position-vertical-relative:paragraph;z-index:-68" coordorigin="985,403" coordsize="10282,0">
            <v:shape style="position:absolute;left:985;top:403;width:10282;height:0" coordorigin="985,403" coordsize="10282,0" path="m985,403l11266,403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6"/>
          <w:szCs w:val="26"/>
        </w:rPr>
        <w:t>Finance</w:t>
      </w:r>
      <w:r>
        <w:rPr>
          <w:rFonts w:cs="Times New Roman" w:hAnsi="Times New Roman" w:eastAsia="Times New Roman" w:ascii="Times New Roman"/>
          <w:b/>
          <w:spacing w:val="-9"/>
          <w:w w:val="100"/>
          <w:position w:val="-1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6"/>
          <w:szCs w:val="26"/>
        </w:rPr>
        <w:t>&amp;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6"/>
          <w:szCs w:val="26"/>
        </w:rPr>
        <w:t>Banking</w:t>
      </w:r>
      <w:r>
        <w:rPr>
          <w:rFonts w:cs="Times New Roman" w:hAnsi="Times New Roman" w:eastAsia="Times New Roman" w:ascii="Times New Roman"/>
          <w:b/>
          <w:spacing w:val="-9"/>
          <w:w w:val="100"/>
          <w:position w:val="-1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6"/>
          <w:szCs w:val="26"/>
        </w:rPr>
        <w:t>esu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6"/>
          <w:szCs w:val="26"/>
        </w:rPr>
        <w:t>                                                           </w:t>
      </w:r>
      <w:r>
        <w:rPr>
          <w:rFonts w:cs="Times New Roman" w:hAnsi="Times New Roman" w:eastAsia="Times New Roman" w:ascii="Times New Roman"/>
          <w:b/>
          <w:spacing w:val="22"/>
          <w:w w:val="100"/>
          <w:position w:val="-1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15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1"/>
          <w:szCs w:val="21"/>
        </w:rPr>
        <w:t>655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26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4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3"/>
          <w:position w:val="-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before="36"/>
        <w:ind w:left="114" w:right="9325"/>
      </w:pPr>
      <w:r>
        <w:pict>
          <v:group style="position:absolute;margin-left:49.24pt;margin-top:15.6695pt;width:514.08pt;height:0pt;mso-position-horizontal-relative:page;mso-position-vertical-relative:paragraph;z-index:-67" coordorigin="985,313" coordsize="10282,0">
            <v:shape style="position:absolute;left:985;top:313;width:10282;height:0" coordorigin="985,313" coordsize="10282,0" path="m985,313l11266,313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3"/>
          <w:w w:val="10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2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2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39" w:lineRule="auto" w:line="252"/>
        <w:ind w:left="114" w:right="71"/>
      </w:pP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NY</w:t>
      </w:r>
      <w:r>
        <w:rPr>
          <w:rFonts w:cs="Times New Roman" w:hAnsi="Times New Roman" w:eastAsia="Times New Roman" w:ascii="Times New Roman"/>
          <w:b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Ba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i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i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i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                                  </w:t>
      </w:r>
      <w:r>
        <w:rPr>
          <w:rFonts w:cs="Times New Roman" w:hAnsi="Times New Roman" w:eastAsia="Times New Roman" w:ascii="Times New Roman"/>
          <w:i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Ex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i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i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i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i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exact" w:line="220"/>
        <w:ind w:left="114" w:right="3972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27"/>
          <w:w w:val="13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Cu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i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i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b/>
          <w:i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i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b/>
          <w:i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1"/>
          <w:szCs w:val="21"/>
        </w:rPr>
        <w:t>’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i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i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i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3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i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3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i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3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b/>
          <w:i/>
          <w:spacing w:val="1"/>
          <w:w w:val="103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i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tabs>
          <w:tab w:pos="460" w:val="left"/>
        </w:tabs>
        <w:jc w:val="left"/>
        <w:spacing w:before="10" w:lineRule="auto" w:line="255"/>
        <w:ind w:left="474" w:right="602" w:hanging="360"/>
      </w:pPr>
      <w:r>
        <w:rPr>
          <w:rFonts w:cs="Times New Roman" w:hAnsi="Times New Roman" w:eastAsia="Times New Roman" w:ascii="Times New Roman"/>
          <w:spacing w:val="0"/>
          <w:w w:val="13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Ph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114" w:right="9237"/>
      </w:pPr>
      <w:r>
        <w:pict>
          <v:group style="position:absolute;margin-left:49.24pt;margin-top:14.1095pt;width:514.08pt;height:0pt;mso-position-horizontal-relative:page;mso-position-vertical-relative:paragraph;z-index:-66" coordorigin="985,282" coordsize="10282,0">
            <v:shape style="position:absolute;left:985;top:282;width:10282;height:0" coordorigin="985,282" coordsize="10282,0" path="m985,282l11266,282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3"/>
          <w:w w:val="10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2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44"/>
        <w:ind w:left="114" w:right="71"/>
      </w:pP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Je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b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3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3"/>
          <w:sz w:val="21"/>
          <w:szCs w:val="21"/>
        </w:rPr>
        <w:t>NY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10"/>
        <w:ind w:left="114" w:right="77"/>
      </w:pP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Sa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i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ad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i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Su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Ana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3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Su</w:t>
      </w:r>
      <w:r>
        <w:rPr>
          <w:rFonts w:cs="Times New Roman" w:hAnsi="Times New Roman" w:eastAsia="Times New Roman" w:ascii="Times New Roman"/>
          <w:i/>
          <w:spacing w:val="3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3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20x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tabs>
          <w:tab w:pos="460" w:val="left"/>
        </w:tabs>
        <w:jc w:val="left"/>
        <w:spacing w:before="24" w:lineRule="auto" w:line="252"/>
        <w:ind w:left="474" w:right="310" w:hanging="360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Eco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eco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Fede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nanc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ana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12"/>
        <w:ind w:left="114" w:right="3358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spacing w:val="53"/>
          <w:w w:val="13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tabs>
          <w:tab w:pos="460" w:val="left"/>
        </w:tabs>
        <w:jc w:val="left"/>
        <w:spacing w:before="29" w:lineRule="auto" w:line="252"/>
        <w:ind w:left="474" w:right="187" w:hanging="360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anc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cti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ch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depen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den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va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ab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ind w:left="114" w:right="71"/>
      </w:pP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Shangha</w:t>
      </w:r>
      <w:r>
        <w:rPr>
          <w:rFonts w:cs="Times New Roman" w:hAnsi="Times New Roman" w:eastAsia="Times New Roman" w:ascii="Times New Roman"/>
          <w:b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na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15"/>
        <w:ind w:left="114" w:right="77"/>
      </w:pP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i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4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Fa</w:t>
      </w:r>
      <w:r>
        <w:rPr>
          <w:rFonts w:cs="Times New Roman" w:hAnsi="Times New Roman" w:eastAsia="Times New Roman" w:ascii="Times New Roman"/>
          <w:i/>
          <w:spacing w:val="1"/>
          <w:w w:val="103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tabs>
          <w:tab w:pos="460" w:val="left"/>
        </w:tabs>
        <w:jc w:val="left"/>
        <w:spacing w:before="24" w:lineRule="auto" w:line="250"/>
        <w:ind w:left="474" w:right="112" w:hanging="360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accu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acy</w:t>
      </w:r>
      <w:r>
        <w:rPr>
          <w:rFonts w:cs="Times New Roman" w:hAnsi="Times New Roman" w:eastAsia="Times New Roman" w:ascii="Times New Roman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coun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nanc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ope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docu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19"/>
        <w:ind w:left="114" w:right="1567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spacing w:val="53"/>
          <w:w w:val="13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ind w:left="114" w:right="71"/>
      </w:pP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3"/>
          <w:sz w:val="21"/>
          <w:szCs w:val="21"/>
        </w:rPr>
        <w:t>NY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15"/>
        <w:ind w:left="114" w:right="77"/>
      </w:pP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i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Fa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i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–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Sp</w:t>
      </w:r>
      <w:r>
        <w:rPr>
          <w:rFonts w:cs="Times New Roman" w:hAnsi="Times New Roman" w:eastAsia="Times New Roman" w:ascii="Times New Roman"/>
          <w:i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20x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24"/>
        <w:ind w:left="114" w:right="983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spacing w:val="53"/>
          <w:w w:val="13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tabs>
          <w:tab w:pos="460" w:val="left"/>
        </w:tabs>
        <w:jc w:val="left"/>
        <w:spacing w:before="29" w:lineRule="auto" w:line="250"/>
        <w:ind w:left="474" w:right="612" w:hanging="360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le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ab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ox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du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va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ab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ind w:left="114" w:right="74"/>
      </w:pP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b/>
          <w:spacing w:val="3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3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10"/>
        <w:ind w:left="114" w:right="77"/>
      </w:pP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Su</w:t>
      </w:r>
      <w:r>
        <w:rPr>
          <w:rFonts w:cs="Times New Roman" w:hAnsi="Times New Roman" w:eastAsia="Times New Roman" w:ascii="Times New Roman"/>
          <w:i/>
          <w:spacing w:val="3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3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20x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24"/>
        <w:ind w:left="114" w:right="1614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spacing w:val="53"/>
          <w:w w:val="13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29"/>
        <w:ind w:left="114" w:right="240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spacing w:val="47"/>
          <w:w w:val="13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den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tif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114" w:right="7638"/>
      </w:pPr>
      <w:r>
        <w:pict>
          <v:group style="position:absolute;margin-left:49.24pt;margin-top:14.1095pt;width:514.08pt;height:0pt;mso-position-horizontal-relative:page;mso-position-vertical-relative:paragraph;z-index:-65" coordorigin="985,282" coordsize="10282,0">
            <v:shape style="position:absolute;left:985;top:282;width:10282;height:0" coordorigin="985,282" coordsize="10282,0" path="m985,282l11266,282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2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2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2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2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2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2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2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2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2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2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44"/>
        <w:ind w:left="114" w:right="71"/>
      </w:pP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3"/>
          <w:sz w:val="21"/>
          <w:szCs w:val="21"/>
        </w:rPr>
        <w:t>NY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10"/>
        <w:ind w:left="114" w:right="77"/>
      </w:pP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i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Fa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i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–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24"/>
        <w:ind w:left="114" w:right="884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spacing w:val="44"/>
          <w:w w:val="13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3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15"/>
        <w:ind w:left="114" w:right="77"/>
      </w:pP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uden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ba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ado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Sp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i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20x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i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–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24"/>
        <w:ind w:left="114" w:right="2545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spacing w:val="53"/>
          <w:w w:val="13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15"/>
        <w:ind w:left="114" w:right="77"/>
      </w:pP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i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Om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i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Sp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i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20x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i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–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24"/>
        <w:ind w:left="114" w:right="3517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spacing w:val="53"/>
          <w:w w:val="13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ch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eade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ce.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10"/>
        <w:ind w:left="114" w:right="77"/>
      </w:pPr>
      <w:r>
        <w:rPr>
          <w:rFonts w:cs="Times New Roman" w:hAnsi="Times New Roman" w:eastAsia="Times New Roman" w:ascii="Times New Roman"/>
          <w:i/>
          <w:spacing w:val="3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Fa</w:t>
      </w:r>
      <w:r>
        <w:rPr>
          <w:rFonts w:cs="Times New Roman" w:hAnsi="Times New Roman" w:eastAsia="Times New Roman" w:ascii="Times New Roman"/>
          <w:i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i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i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1"/>
          <w:szCs w:val="21"/>
        </w:rPr>
        <w:t>–</w:t>
      </w:r>
      <w:r>
        <w:rPr>
          <w:rFonts w:cs="Times New Roman" w:hAnsi="Times New Roman" w:eastAsia="Times New Roman" w:ascii="Times New Roman"/>
          <w:i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Sp</w:t>
      </w:r>
      <w:r>
        <w:rPr>
          <w:rFonts w:cs="Times New Roman" w:hAnsi="Times New Roman" w:eastAsia="Times New Roman" w:ascii="Times New Roman"/>
          <w:i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i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1"/>
          <w:szCs w:val="21"/>
        </w:rPr>
        <w:t>20x</w:t>
      </w:r>
      <w:r>
        <w:rPr>
          <w:rFonts w:cs="Times New Roman" w:hAnsi="Times New Roman" w:eastAsia="Times New Roman" w:ascii="Times New Roman"/>
          <w:i/>
          <w:spacing w:val="0"/>
          <w:w w:val="103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29"/>
        <w:ind w:left="114" w:right="672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spacing w:val="47"/>
          <w:w w:val="13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vene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den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eg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den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ad</w:t>
      </w:r>
      <w:r>
        <w:rPr>
          <w:rFonts w:cs="Times New Roman" w:hAnsi="Times New Roman" w:eastAsia="Times New Roman" w:ascii="Times New Roman"/>
          <w:spacing w:val="3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114" w:right="8456"/>
      </w:pPr>
      <w:r>
        <w:pict>
          <v:group style="position:absolute;margin-left:49.24pt;margin-top:14.1095pt;width:514.08pt;height:0pt;mso-position-horizontal-relative:page;mso-position-vertical-relative:paragraph;z-index:-64" coordorigin="985,282" coordsize="10282,0">
            <v:shape style="position:absolute;left:985;top:282;width:10282;height:0" coordorigin="985,282" coordsize="10282,0" path="m985,282l11266,282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Sk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2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2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2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2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2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tabs>
          <w:tab w:pos="460" w:val="left"/>
        </w:tabs>
        <w:jc w:val="left"/>
        <w:spacing w:before="58" w:lineRule="auto" w:line="250"/>
        <w:ind w:left="474" w:right="267" w:hanging="360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conduc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genc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exe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unda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ana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19"/>
        <w:ind w:left="114" w:right="3820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spacing w:val="53"/>
          <w:w w:val="13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Po</w:t>
      </w:r>
      <w:r>
        <w:rPr>
          <w:rFonts w:cs="Times New Roman" w:hAnsi="Times New Roman" w:eastAsia="Times New Roman" w:ascii="Times New Roman"/>
          <w:spacing w:val="3"/>
          <w:w w:val="103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Po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co</w:t>
      </w:r>
      <w:r>
        <w:rPr>
          <w:rFonts w:cs="Times New Roman" w:hAnsi="Times New Roman" w:eastAsia="Times New Roman" w:ascii="Times New Roman"/>
          <w:spacing w:val="3"/>
          <w:w w:val="103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pe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enc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24"/>
        <w:ind w:left="114" w:right="5230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spacing w:val="53"/>
          <w:w w:val="13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rili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lis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24"/>
        <w:ind w:left="114" w:right="5802"/>
      </w:pP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spacing w:val="53"/>
          <w:w w:val="13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sectPr>
      <w:type w:val="continuous"/>
      <w:pgSz w:w="12240" w:h="15840"/>
      <w:pgMar w:top="940" w:bottom="280" w:left="900" w:right="8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